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68" w:rsidRPr="003C4D3B" w:rsidRDefault="00296268" w:rsidP="0029626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4147F9" w:rsidRPr="004147F9" w:rsidRDefault="004147F9" w:rsidP="004147F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4147F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АННОТАЦИЯ</w:t>
      </w:r>
    </w:p>
    <w:p w:rsidR="004147F9" w:rsidRDefault="004147F9" w:rsidP="00970B3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96268" w:rsidRPr="008452C4" w:rsidRDefault="00970B3A" w:rsidP="00970B3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Программа по технологии разработана с учетом требований федерального государственного стандарта нового поколения к общим целям изучения курса. В качестве концептуальных основ данного учебного предмета использованы </w:t>
      </w:r>
      <w:proofErr w:type="spellStart"/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системно-деятельностный</w:t>
      </w:r>
      <w:proofErr w:type="spellEnd"/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здоровьесберегающий</w:t>
      </w:r>
      <w:proofErr w:type="spellEnd"/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гуманно-личностный, культурологический подходы.</w:t>
      </w:r>
    </w:p>
    <w:p w:rsidR="00296268" w:rsidRPr="008452C4" w:rsidRDefault="00296268" w:rsidP="0029626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</w:pPr>
      <w:r w:rsidRPr="008452C4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Цель и задачи у</w:t>
      </w:r>
      <w:r w:rsidR="002D2364" w:rsidRPr="008452C4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чебного предмета «Технология» в 3</w:t>
      </w:r>
      <w:r w:rsidRPr="008452C4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 xml:space="preserve"> классе.</w:t>
      </w:r>
    </w:p>
    <w:p w:rsidR="00296268" w:rsidRPr="008452C4" w:rsidRDefault="008452C4" w:rsidP="0029626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ru-RU" w:eastAsia="ru-RU"/>
        </w:rPr>
        <w:t>Цель:</w:t>
      </w:r>
      <w:r w:rsidRPr="008452C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создание</w:t>
      </w:r>
      <w:r w:rsidR="00661585" w:rsidRPr="008452C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условий по </w:t>
      </w:r>
      <w:r w:rsidR="00661585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развитию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социально значимых личностных качес</w:t>
      </w:r>
      <w:r w:rsidR="00661585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 каждого ребёнка; формированию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элементарных технико-технологических умений, основ прое</w:t>
      </w:r>
      <w:r w:rsidR="00661585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ктной деятельности; формированию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умения добывать знания и применять их в своей повседневной жизни, а также пользоваться разл</w:t>
      </w:r>
      <w:r w:rsidR="008920A6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ичного рода источниками информа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ции.</w:t>
      </w:r>
    </w:p>
    <w:p w:rsidR="00296268" w:rsidRPr="008452C4" w:rsidRDefault="00296268" w:rsidP="0029626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ru-RU" w:eastAsia="ru-RU"/>
        </w:rPr>
        <w:t xml:space="preserve">Задачи: </w:t>
      </w:r>
    </w:p>
    <w:p w:rsidR="00661585" w:rsidRPr="008452C4" w:rsidRDefault="00661585" w:rsidP="00661585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right="46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Расширение знаний о современных информационных технологиях и совершенствование умения пользоваться персональным компьютером (работа с материалами компакт-дисков (С</w:t>
      </w:r>
      <w:r w:rsidRPr="008452C4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), Интернетом).</w:t>
      </w:r>
    </w:p>
    <w:p w:rsidR="00661585" w:rsidRPr="008452C4" w:rsidRDefault="00661585" w:rsidP="00661585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right="46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у учащихся умения управлять своей деятельностью (понимать цель, планировать, контролировать, корректировать, оценивать результаты своего труда и труда одноклассников).</w:t>
      </w:r>
    </w:p>
    <w:p w:rsidR="00661585" w:rsidRPr="008452C4" w:rsidRDefault="00661585" w:rsidP="002E05B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right="46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Расширение знаний о материально-культурной среде, созданной умом и руками человека, закономерностях ее совершенствования.</w:t>
      </w:r>
    </w:p>
    <w:p w:rsidR="00661585" w:rsidRPr="008452C4" w:rsidRDefault="00661585" w:rsidP="002E05B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right="46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логических операций (сравнение, анализ, обобщение, классификация, установление аналогий, подведение под понятие), технологического мышления, творческих, исследовательских качеств на уровне</w:t>
      </w:r>
      <w:r w:rsidRPr="008452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умения открывать новые знания и практические умения и использовать приобретенные знания в самостоятельной и коллективной проектной работе.</w:t>
      </w:r>
    </w:p>
    <w:p w:rsidR="00661585" w:rsidRPr="008452C4" w:rsidRDefault="00661585" w:rsidP="002E05B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right="46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Воспитание уважения к своей культуре и культуре других народов, самоуважения и способности к самооценке.</w:t>
      </w:r>
    </w:p>
    <w:p w:rsidR="00661585" w:rsidRPr="008452C4" w:rsidRDefault="00661585" w:rsidP="002E05B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right="46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коммуникативных способностей и качеств личности (навыки сотрудничества, выполнение социальных ролей).</w:t>
      </w:r>
    </w:p>
    <w:p w:rsidR="00296268" w:rsidRPr="008452C4" w:rsidRDefault="00296268" w:rsidP="004147F9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изучение предмета «Технология» программой предусмо</w:t>
      </w:r>
      <w:r w:rsid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трен</w:t>
      </w:r>
      <w:r w:rsidR="007E20B1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 час</w:t>
      </w: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неделю, 3</w:t>
      </w:r>
      <w:r w:rsidR="00970B3A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</w:t>
      </w:r>
      <w:r w:rsidR="001E21E9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год</w:t>
      </w:r>
      <w:r w:rsidR="00971CBD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7E20B1" w:rsidRPr="004147F9" w:rsidRDefault="008452C4" w:rsidP="004147F9">
      <w:pPr>
        <w:widowControl w:val="0"/>
        <w:autoSpaceDE w:val="0"/>
        <w:autoSpaceDN w:val="0"/>
        <w:adjustRightInd w:val="0"/>
        <w:spacing w:after="0"/>
        <w:ind w:right="-2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учитывает особенности учащихся </w:t>
      </w:r>
      <w:r w:rsidR="00CA096B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класса. </w:t>
      </w: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Учащиеся могут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сотрудничать в парах, в группах, владеют предпосылками контролировать и оценивать собственные действия. Особое внимание будет </w:t>
      </w: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уделено проектным</w:t>
      </w:r>
      <w:r w:rsidR="00296268"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работам, организации исследовательской деятельности. </w:t>
      </w:r>
    </w:p>
    <w:p w:rsidR="00296268" w:rsidRPr="008452C4" w:rsidRDefault="00296268" w:rsidP="00845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  <w:t>П</w:t>
      </w:r>
      <w:r w:rsidR="008452C4" w:rsidRPr="008452C4"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  <w:t>ланируемые</w:t>
      </w:r>
      <w:r w:rsidRPr="008452C4"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  <w:t xml:space="preserve"> результаты и</w:t>
      </w:r>
      <w:r w:rsidR="007E20B1" w:rsidRPr="008452C4"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  <w:t>зучения предмета «Технология» в</w:t>
      </w:r>
      <w:r w:rsidRPr="008452C4"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  <w:t xml:space="preserve"> </w:t>
      </w:r>
      <w:r w:rsidR="002D2364" w:rsidRPr="008452C4"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  <w:t xml:space="preserve">3 </w:t>
      </w:r>
      <w:r w:rsidRPr="008452C4">
        <w:rPr>
          <w:rFonts w:ascii="Times New Roman" w:eastAsia="Times New Roman" w:hAnsi="Times New Roman" w:cs="Times New Roman"/>
          <w:b/>
          <w:bCs/>
          <w:sz w:val="32"/>
          <w:szCs w:val="28"/>
          <w:lang w:val="ru-RU" w:eastAsia="ru-RU"/>
        </w:rPr>
        <w:t>классе.</w:t>
      </w:r>
    </w:p>
    <w:p w:rsidR="00296268" w:rsidRPr="008452C4" w:rsidRDefault="002E05B2" w:rsidP="00296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8452C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lastRenderedPageBreak/>
        <w:t xml:space="preserve">К концу обучения в 3 </w:t>
      </w:r>
      <w:r w:rsidR="00296268" w:rsidRPr="008452C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классе </w:t>
      </w:r>
      <w:r w:rsidR="00296268" w:rsidRPr="008452C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учащиеся научатся</w:t>
      </w:r>
      <w:r w:rsidR="00296268" w:rsidRPr="008452C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:</w:t>
      </w:r>
    </w:p>
    <w:p w:rsidR="00661585" w:rsidRPr="008452C4" w:rsidRDefault="00661585" w:rsidP="00296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Общекультурные и </w:t>
      </w:r>
      <w:proofErr w:type="spellStart"/>
      <w:r w:rsidRPr="00845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общетрудовые</w:t>
      </w:r>
      <w:proofErr w:type="spellEnd"/>
      <w:r w:rsidRPr="00845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компетенции. Основы культуры труда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Обучающиеся научатся:</w:t>
      </w:r>
    </w:p>
    <w:p w:rsidR="002E05B2" w:rsidRPr="008452C4" w:rsidRDefault="002E05B2" w:rsidP="002E05B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называть и описывать традиционные народные промыслы и ремесла своего края или России;</w:t>
      </w:r>
    </w:p>
    <w:p w:rsidR="002E05B2" w:rsidRPr="008452C4" w:rsidRDefault="002E05B2" w:rsidP="002E05B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выявлять особенности рукотворных предметов с точки зрения их соответствия окружающей обстановке;</w:t>
      </w:r>
    </w:p>
    <w:p w:rsidR="002E05B2" w:rsidRPr="008452C4" w:rsidRDefault="002E05B2" w:rsidP="002E05B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использовать отдельные правила создания предметов рукотворного мира в практической деятельности;</w:t>
      </w:r>
    </w:p>
    <w:p w:rsidR="002E05B2" w:rsidRPr="008452C4" w:rsidRDefault="002E05B2" w:rsidP="002E05B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организовывать свое рабочее место в зависимости от вида работы;</w:t>
      </w:r>
    </w:p>
    <w:p w:rsidR="002E05B2" w:rsidRPr="008452C4" w:rsidRDefault="002E05B2" w:rsidP="002E05B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отбирать необходимые материалы и инструменты в зависимости от вида и сложности работы;</w:t>
      </w:r>
    </w:p>
    <w:p w:rsidR="002E05B2" w:rsidRPr="008452C4" w:rsidRDefault="002E05B2" w:rsidP="002E05B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соблюдать правила безопасности при работе с колющими и режущими инструментами;</w:t>
      </w:r>
    </w:p>
    <w:p w:rsidR="002E05B2" w:rsidRPr="008452C4" w:rsidRDefault="002E05B2" w:rsidP="002E05B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соблюдать гигиенические нормы пользования инструментами.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ru-RU"/>
        </w:rPr>
        <w:t>Обучающиеся получат возможность научиться:</w:t>
      </w:r>
    </w:p>
    <w:p w:rsidR="002E05B2" w:rsidRPr="008452C4" w:rsidRDefault="002E05B2" w:rsidP="002E05B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понимать особенности проектной деятельности;</w:t>
      </w:r>
    </w:p>
    <w:p w:rsidR="002E05B2" w:rsidRPr="008452C4" w:rsidRDefault="002E05B2" w:rsidP="002E05B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ru-RU" w:eastAsia="ru-RU"/>
        </w:rPr>
      </w:pPr>
      <w:r w:rsidRPr="008452C4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осуществлять под руководством учителя коллективную проектную деятельность: разрабатывать замысел, искать пути его реализации, воплощать его в продукте, организовывать защиту проекта.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Технология ручной обработки материалов. Элементы графической грамоты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Обучающиеся научатся:</w:t>
      </w:r>
    </w:p>
    <w:p w:rsidR="002E05B2" w:rsidRPr="008452C4" w:rsidRDefault="002E05B2" w:rsidP="002E05B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узнавать и называть освоенные и новые материалы, их свойства, происхождение, применение в жизни;</w:t>
      </w:r>
    </w:p>
    <w:p w:rsidR="002E05B2" w:rsidRPr="008452C4" w:rsidRDefault="002E05B2" w:rsidP="002E05B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подбирать материалы по их свойствам в соответствии с поставленной задачей;</w:t>
      </w:r>
    </w:p>
    <w:p w:rsidR="002E05B2" w:rsidRPr="008452C4" w:rsidRDefault="002E05B2" w:rsidP="002E05B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называть новые технологические приемы ручной обработки материалов, использовавшиеся в этом году;</w:t>
      </w:r>
    </w:p>
    <w:p w:rsidR="002E05B2" w:rsidRPr="008452C4" w:rsidRDefault="002E05B2" w:rsidP="002E05B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применять приемы рациональной работы с инструментами: чертежными (линейка, угольник, циркуль), режущими (ножницы), колющими (игла);</w:t>
      </w:r>
    </w:p>
    <w:p w:rsidR="002E05B2" w:rsidRPr="008452C4" w:rsidRDefault="002E05B2" w:rsidP="002E05B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изготавливать плоскостные и объемные изделия по простейшим чертежам, эскизам, схемам, рисункам;</w:t>
      </w:r>
    </w:p>
    <w:p w:rsidR="002E05B2" w:rsidRPr="008452C4" w:rsidRDefault="002E05B2" w:rsidP="002E05B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выстраивать последовательность реализации собственного замысла.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ru-RU"/>
        </w:rPr>
        <w:t>Обучающиеся получат возможность научиться:</w:t>
      </w:r>
    </w:p>
    <w:p w:rsidR="002E05B2" w:rsidRPr="008452C4" w:rsidRDefault="002E05B2" w:rsidP="002E05B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выполнять символические действия моделирования под руководством учителя;</w:t>
      </w:r>
    </w:p>
    <w:p w:rsidR="002E05B2" w:rsidRPr="008452C4" w:rsidRDefault="002E05B2" w:rsidP="002E05B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ru-RU" w:eastAsia="ru-RU"/>
        </w:rPr>
      </w:pPr>
      <w:r w:rsidRPr="008452C4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прогнозировать промежуточные практические результаты выполнения работы.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Конструирование и моделирование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Обучающиеся научатся:</w:t>
      </w:r>
    </w:p>
    <w:p w:rsidR="002E05B2" w:rsidRPr="008452C4" w:rsidRDefault="002E05B2" w:rsidP="002E05B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выделять детали изделия, называть их форму, взаимное расположение, виды и способы соединения деталей;</w:t>
      </w:r>
    </w:p>
    <w:p w:rsidR="002E05B2" w:rsidRPr="008452C4" w:rsidRDefault="002E05B2" w:rsidP="002E05B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изменять способ соединения деталей конструкции;</w:t>
      </w:r>
    </w:p>
    <w:p w:rsidR="002E05B2" w:rsidRPr="008452C4" w:rsidRDefault="002E05B2" w:rsidP="002E05B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изменять вид конструкции с целью придания ей новых свойств;</w:t>
      </w:r>
    </w:p>
    <w:p w:rsidR="002E05B2" w:rsidRPr="008452C4" w:rsidRDefault="002E05B2" w:rsidP="002E05B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анализировать конструкцию изделия по рисунку, чертежу, эскизу;</w:t>
      </w:r>
    </w:p>
    <w:p w:rsidR="002E05B2" w:rsidRPr="008452C4" w:rsidRDefault="002E05B2" w:rsidP="002E05B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размечать развертку заданной конструкции по чертежу, рисунку;</w:t>
      </w:r>
    </w:p>
    <w:p w:rsidR="002E05B2" w:rsidRPr="008452C4" w:rsidRDefault="002E05B2" w:rsidP="002E05B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изготавливать заданную конструкцию по рисунку, чертежу.</w:t>
      </w:r>
    </w:p>
    <w:p w:rsidR="002E05B2" w:rsidRPr="008452C4" w:rsidRDefault="002E05B2" w:rsidP="002E0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ru-RU"/>
        </w:rPr>
        <w:t>Обучающиеся получат возможность научиться:</w:t>
      </w:r>
    </w:p>
    <w:p w:rsidR="002E05B2" w:rsidRPr="008452C4" w:rsidRDefault="002E05B2" w:rsidP="002E05B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8452C4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соотносить объемную конструкцию из правильных геометрических тел с изображением развертки;</w:t>
      </w:r>
    </w:p>
    <w:p w:rsidR="00296268" w:rsidRPr="004147F9" w:rsidRDefault="002E05B2" w:rsidP="004147F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ru-RU" w:eastAsia="ru-RU"/>
        </w:rPr>
      </w:pPr>
      <w:r w:rsidRPr="008452C4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создавать мысленный образ конструкции с целью решения определенной конструкторской задачи и воплощать его в материале с помощью учителя.</w:t>
      </w:r>
    </w:p>
    <w:p w:rsidR="00296268" w:rsidRPr="008454AF" w:rsidRDefault="00296268" w:rsidP="00296268">
      <w:pPr>
        <w:spacing w:before="5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96268" w:rsidRPr="00A3057D" w:rsidRDefault="00296268" w:rsidP="0021159B">
      <w:pPr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296268" w:rsidRPr="00A3057D" w:rsidSect="00A3057D">
      <w:footerReference w:type="default" r:id="rId7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21" w:rsidRDefault="00DC6B21" w:rsidP="0021159B">
      <w:pPr>
        <w:spacing w:after="0" w:line="240" w:lineRule="auto"/>
      </w:pPr>
      <w:r>
        <w:separator/>
      </w:r>
    </w:p>
  </w:endnote>
  <w:endnote w:type="continuationSeparator" w:id="0">
    <w:p w:rsidR="00DC6B21" w:rsidRDefault="00DC6B21" w:rsidP="00211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0933"/>
    </w:sdtPr>
    <w:sdtContent>
      <w:p w:rsidR="00826338" w:rsidRDefault="00CF0B03">
        <w:pPr>
          <w:pStyle w:val="aa"/>
          <w:jc w:val="right"/>
        </w:pPr>
        <w:r>
          <w:fldChar w:fldCharType="begin"/>
        </w:r>
        <w:r w:rsidR="00B75001">
          <w:instrText xml:space="preserve"> PAGE   \* MERGEFORMAT </w:instrText>
        </w:r>
        <w:r>
          <w:fldChar w:fldCharType="separate"/>
        </w:r>
        <w:r w:rsidR="004147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6338" w:rsidRDefault="0082633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21" w:rsidRDefault="00DC6B21" w:rsidP="0021159B">
      <w:pPr>
        <w:spacing w:after="0" w:line="240" w:lineRule="auto"/>
      </w:pPr>
      <w:r>
        <w:separator/>
      </w:r>
    </w:p>
  </w:footnote>
  <w:footnote w:type="continuationSeparator" w:id="0">
    <w:p w:rsidR="00DC6B21" w:rsidRDefault="00DC6B21" w:rsidP="00211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10"/>
    <w:multiLevelType w:val="multilevel"/>
    <w:tmpl w:val="000000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12"/>
    <w:multiLevelType w:val="multilevel"/>
    <w:tmpl w:val="000000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5A35E15"/>
    <w:multiLevelType w:val="multilevel"/>
    <w:tmpl w:val="228C97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7155498"/>
    <w:multiLevelType w:val="hybridMultilevel"/>
    <w:tmpl w:val="48544986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C7504"/>
    <w:multiLevelType w:val="hybridMultilevel"/>
    <w:tmpl w:val="D084076A"/>
    <w:lvl w:ilvl="0" w:tplc="CED6903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1093BF7"/>
    <w:multiLevelType w:val="hybridMultilevel"/>
    <w:tmpl w:val="43D6E72A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712CA"/>
    <w:multiLevelType w:val="hybridMultilevel"/>
    <w:tmpl w:val="EB467ED4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536DF"/>
    <w:multiLevelType w:val="hybridMultilevel"/>
    <w:tmpl w:val="7DA490BA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7078E1"/>
    <w:multiLevelType w:val="hybridMultilevel"/>
    <w:tmpl w:val="8F0A0A1A"/>
    <w:lvl w:ilvl="0" w:tplc="F412173C">
      <w:start w:val="1"/>
      <w:numFmt w:val="decimal"/>
      <w:lvlText w:val="%1."/>
      <w:lvlJc w:val="left"/>
      <w:pPr>
        <w:ind w:left="1069" w:hanging="360"/>
      </w:pPr>
      <w:rPr>
        <w:rFonts w:eastAsia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A40E93"/>
    <w:multiLevelType w:val="multilevel"/>
    <w:tmpl w:val="50CA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E056B9"/>
    <w:multiLevelType w:val="multilevel"/>
    <w:tmpl w:val="59A20AB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B0179D"/>
    <w:multiLevelType w:val="hybridMultilevel"/>
    <w:tmpl w:val="3D321A7C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9733D9"/>
    <w:multiLevelType w:val="hybridMultilevel"/>
    <w:tmpl w:val="0400BDB0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966491"/>
    <w:multiLevelType w:val="hybridMultilevel"/>
    <w:tmpl w:val="C4BCDCE6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FD2C54"/>
    <w:multiLevelType w:val="hybridMultilevel"/>
    <w:tmpl w:val="976C8286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D13B2"/>
    <w:multiLevelType w:val="hybridMultilevel"/>
    <w:tmpl w:val="9496B5B6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6607D"/>
    <w:multiLevelType w:val="hybridMultilevel"/>
    <w:tmpl w:val="8FE6D5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31C89"/>
    <w:multiLevelType w:val="hybridMultilevel"/>
    <w:tmpl w:val="EEDC16C2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441D81"/>
    <w:multiLevelType w:val="hybridMultilevel"/>
    <w:tmpl w:val="04E2B610"/>
    <w:lvl w:ilvl="0" w:tplc="CED69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15"/>
  </w:num>
  <w:num w:numId="5">
    <w:abstractNumId w:val="18"/>
  </w:num>
  <w:num w:numId="6">
    <w:abstractNumId w:val="10"/>
  </w:num>
  <w:num w:numId="7">
    <w:abstractNumId w:val="11"/>
  </w:num>
  <w:num w:numId="8">
    <w:abstractNumId w:val="16"/>
  </w:num>
  <w:num w:numId="9">
    <w:abstractNumId w:val="7"/>
  </w:num>
  <w:num w:numId="10">
    <w:abstractNumId w:val="22"/>
  </w:num>
  <w:num w:numId="11">
    <w:abstractNumId w:val="20"/>
  </w:num>
  <w:num w:numId="12">
    <w:abstractNumId w:val="19"/>
  </w:num>
  <w:num w:numId="13">
    <w:abstractNumId w:val="12"/>
  </w:num>
  <w:num w:numId="14">
    <w:abstractNumId w:val="6"/>
  </w:num>
  <w:num w:numId="15">
    <w:abstractNumId w:val="21"/>
  </w:num>
  <w:num w:numId="16">
    <w:abstractNumId w:val="14"/>
  </w:num>
  <w:num w:numId="17">
    <w:abstractNumId w:val="17"/>
  </w:num>
  <w:num w:numId="18">
    <w:abstractNumId w:val="0"/>
  </w:num>
  <w:num w:numId="19">
    <w:abstractNumId w:val="1"/>
  </w:num>
  <w:num w:numId="20">
    <w:abstractNumId w:val="2"/>
  </w:num>
  <w:num w:numId="21">
    <w:abstractNumId w:val="3"/>
  </w:num>
  <w:num w:numId="22">
    <w:abstractNumId w:val="4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268"/>
    <w:rsid w:val="00053550"/>
    <w:rsid w:val="000E49BE"/>
    <w:rsid w:val="001368B5"/>
    <w:rsid w:val="001A5394"/>
    <w:rsid w:val="001E21E9"/>
    <w:rsid w:val="0021159B"/>
    <w:rsid w:val="00296268"/>
    <w:rsid w:val="002D2364"/>
    <w:rsid w:val="002E05B2"/>
    <w:rsid w:val="00343FD6"/>
    <w:rsid w:val="003E2864"/>
    <w:rsid w:val="004147F9"/>
    <w:rsid w:val="004510A7"/>
    <w:rsid w:val="00506C47"/>
    <w:rsid w:val="00575A25"/>
    <w:rsid w:val="00581385"/>
    <w:rsid w:val="0059442C"/>
    <w:rsid w:val="005E2EA1"/>
    <w:rsid w:val="00631BF6"/>
    <w:rsid w:val="00661585"/>
    <w:rsid w:val="00697B47"/>
    <w:rsid w:val="006B7479"/>
    <w:rsid w:val="006E7401"/>
    <w:rsid w:val="007E20B1"/>
    <w:rsid w:val="00826338"/>
    <w:rsid w:val="008452C4"/>
    <w:rsid w:val="008454AF"/>
    <w:rsid w:val="0085735C"/>
    <w:rsid w:val="008920A6"/>
    <w:rsid w:val="008F3DA3"/>
    <w:rsid w:val="00970B3A"/>
    <w:rsid w:val="00971CBD"/>
    <w:rsid w:val="00A173AC"/>
    <w:rsid w:val="00A3057D"/>
    <w:rsid w:val="00B25D09"/>
    <w:rsid w:val="00B431E5"/>
    <w:rsid w:val="00B5610D"/>
    <w:rsid w:val="00B57AAB"/>
    <w:rsid w:val="00B75001"/>
    <w:rsid w:val="00BE067B"/>
    <w:rsid w:val="00C27688"/>
    <w:rsid w:val="00C52587"/>
    <w:rsid w:val="00CA096B"/>
    <w:rsid w:val="00CD35AB"/>
    <w:rsid w:val="00CE4999"/>
    <w:rsid w:val="00CF0B03"/>
    <w:rsid w:val="00D71064"/>
    <w:rsid w:val="00D77445"/>
    <w:rsid w:val="00DC6B21"/>
    <w:rsid w:val="00DD7837"/>
    <w:rsid w:val="00E3543E"/>
    <w:rsid w:val="00EF72F8"/>
    <w:rsid w:val="00F135CF"/>
    <w:rsid w:val="00F710A2"/>
    <w:rsid w:val="00FA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68"/>
    <w:pPr>
      <w:spacing w:line="252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9626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442C"/>
    <w:pPr>
      <w:keepNext/>
      <w:keepLines/>
      <w:spacing w:before="200" w:after="0"/>
      <w:outlineLvl w:val="1"/>
    </w:pPr>
    <w:rPr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442C"/>
    <w:pPr>
      <w:keepNext/>
      <w:keepLines/>
      <w:spacing w:before="200" w:after="0"/>
      <w:outlineLvl w:val="2"/>
    </w:pPr>
    <w:rPr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9442C"/>
    <w:pPr>
      <w:keepNext/>
      <w:keepLines/>
      <w:spacing w:before="200" w:after="0"/>
      <w:outlineLvl w:val="3"/>
    </w:pPr>
    <w:rPr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9442C"/>
    <w:pPr>
      <w:keepNext/>
      <w:keepLines/>
      <w:spacing w:before="200" w:after="0"/>
      <w:outlineLvl w:val="4"/>
    </w:pPr>
    <w:rPr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268"/>
    <w:rPr>
      <w:rFonts w:asciiTheme="majorHAnsi" w:eastAsiaTheme="majorEastAsia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table" w:styleId="a3">
    <w:name w:val="Table Grid"/>
    <w:basedOn w:val="a1"/>
    <w:uiPriority w:val="59"/>
    <w:rsid w:val="00296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268"/>
    <w:pPr>
      <w:ind w:left="720"/>
      <w:contextualSpacing/>
    </w:pPr>
  </w:style>
  <w:style w:type="paragraph" w:styleId="a5">
    <w:name w:val="No Spacing"/>
    <w:basedOn w:val="a"/>
    <w:link w:val="a6"/>
    <w:uiPriority w:val="1"/>
    <w:qFormat/>
    <w:rsid w:val="00296268"/>
    <w:pPr>
      <w:spacing w:after="0" w:line="240" w:lineRule="auto"/>
    </w:pPr>
  </w:style>
  <w:style w:type="paragraph" w:customStyle="1" w:styleId="ParagraphStyle">
    <w:name w:val="Paragraph Style"/>
    <w:rsid w:val="00296268"/>
    <w:pPr>
      <w:autoSpaceDE w:val="0"/>
      <w:autoSpaceDN w:val="0"/>
      <w:adjustRightInd w:val="0"/>
      <w:spacing w:after="0" w:line="240" w:lineRule="auto"/>
    </w:pPr>
    <w:rPr>
      <w:rFonts w:ascii="Arial" w:eastAsiaTheme="majorEastAsia" w:hAnsi="Arial" w:cs="Arial"/>
      <w:sz w:val="24"/>
      <w:szCs w:val="24"/>
      <w:lang w:val="en-US" w:bidi="en-US"/>
    </w:rPr>
  </w:style>
  <w:style w:type="character" w:styleId="a7">
    <w:name w:val="Hyperlink"/>
    <w:basedOn w:val="a0"/>
    <w:uiPriority w:val="99"/>
    <w:unhideWhenUsed/>
    <w:rsid w:val="00296268"/>
    <w:rPr>
      <w:color w:val="0000FF" w:themeColor="hyperlink"/>
      <w:u w:val="single"/>
    </w:rPr>
  </w:style>
  <w:style w:type="character" w:customStyle="1" w:styleId="a6">
    <w:name w:val="Без интервала Знак"/>
    <w:basedOn w:val="a0"/>
    <w:link w:val="a5"/>
    <w:uiPriority w:val="1"/>
    <w:rsid w:val="00296268"/>
    <w:rPr>
      <w:rFonts w:asciiTheme="majorHAnsi" w:eastAsiaTheme="majorEastAsia" w:hAnsiTheme="majorHAnsi" w:cstheme="majorBidi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5944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59442C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59442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59442C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a8">
    <w:name w:val="header"/>
    <w:basedOn w:val="a"/>
    <w:link w:val="a9"/>
    <w:uiPriority w:val="99"/>
    <w:semiHidden/>
    <w:unhideWhenUsed/>
    <w:rsid w:val="00211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1159B"/>
    <w:rPr>
      <w:rFonts w:asciiTheme="majorHAnsi" w:eastAsiaTheme="majorEastAsia" w:hAnsiTheme="majorHAnsi" w:cstheme="majorBidi"/>
      <w:lang w:val="en-US" w:bidi="en-US"/>
    </w:rPr>
  </w:style>
  <w:style w:type="paragraph" w:styleId="aa">
    <w:name w:val="footer"/>
    <w:basedOn w:val="a"/>
    <w:link w:val="ab"/>
    <w:uiPriority w:val="99"/>
    <w:unhideWhenUsed/>
    <w:rsid w:val="00211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159B"/>
    <w:rPr>
      <w:rFonts w:asciiTheme="majorHAnsi" w:eastAsiaTheme="majorEastAsia" w:hAnsiTheme="majorHAnsi" w:cstheme="majorBidi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2D2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2364"/>
    <w:rPr>
      <w:rFonts w:ascii="Tahoma" w:eastAsiaTheme="majorEastAsia" w:hAnsi="Tahoma" w:cs="Tahoma"/>
      <w:sz w:val="16"/>
      <w:szCs w:val="16"/>
      <w:lang w:val="en-US" w:bidi="en-US"/>
    </w:rPr>
  </w:style>
  <w:style w:type="character" w:customStyle="1" w:styleId="11Arial11pt">
    <w:name w:val="Основной текст (11) + Arial;11 pt;Не полужирный"/>
    <w:basedOn w:val="a0"/>
    <w:rsid w:val="0082633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68"/>
    <w:pPr>
      <w:spacing w:line="252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9626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442C"/>
    <w:pPr>
      <w:keepNext/>
      <w:keepLines/>
      <w:spacing w:before="200" w:after="0"/>
      <w:outlineLvl w:val="1"/>
    </w:pPr>
    <w:rPr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442C"/>
    <w:pPr>
      <w:keepNext/>
      <w:keepLines/>
      <w:spacing w:before="200" w:after="0"/>
      <w:outlineLvl w:val="2"/>
    </w:pPr>
    <w:rPr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9442C"/>
    <w:pPr>
      <w:keepNext/>
      <w:keepLines/>
      <w:spacing w:before="200" w:after="0"/>
      <w:outlineLvl w:val="3"/>
    </w:pPr>
    <w:rPr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9442C"/>
    <w:pPr>
      <w:keepNext/>
      <w:keepLines/>
      <w:spacing w:before="200" w:after="0"/>
      <w:outlineLvl w:val="4"/>
    </w:pPr>
    <w:rPr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268"/>
    <w:rPr>
      <w:rFonts w:asciiTheme="majorHAnsi" w:eastAsiaTheme="majorEastAsia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table" w:styleId="a3">
    <w:name w:val="Table Grid"/>
    <w:basedOn w:val="a1"/>
    <w:uiPriority w:val="59"/>
    <w:rsid w:val="00296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268"/>
    <w:pPr>
      <w:ind w:left="720"/>
      <w:contextualSpacing/>
    </w:pPr>
  </w:style>
  <w:style w:type="paragraph" w:styleId="a5">
    <w:name w:val="No Spacing"/>
    <w:basedOn w:val="a"/>
    <w:link w:val="a6"/>
    <w:uiPriority w:val="1"/>
    <w:qFormat/>
    <w:rsid w:val="00296268"/>
    <w:pPr>
      <w:spacing w:after="0" w:line="240" w:lineRule="auto"/>
    </w:pPr>
  </w:style>
  <w:style w:type="paragraph" w:customStyle="1" w:styleId="ParagraphStyle">
    <w:name w:val="Paragraph Style"/>
    <w:rsid w:val="00296268"/>
    <w:pPr>
      <w:autoSpaceDE w:val="0"/>
      <w:autoSpaceDN w:val="0"/>
      <w:adjustRightInd w:val="0"/>
      <w:spacing w:after="0" w:line="240" w:lineRule="auto"/>
    </w:pPr>
    <w:rPr>
      <w:rFonts w:ascii="Arial" w:eastAsiaTheme="majorEastAsia" w:hAnsi="Arial" w:cs="Arial"/>
      <w:sz w:val="24"/>
      <w:szCs w:val="24"/>
      <w:lang w:val="en-US" w:bidi="en-US"/>
    </w:rPr>
  </w:style>
  <w:style w:type="character" w:styleId="a7">
    <w:name w:val="Hyperlink"/>
    <w:basedOn w:val="a0"/>
    <w:uiPriority w:val="99"/>
    <w:unhideWhenUsed/>
    <w:rsid w:val="00296268"/>
    <w:rPr>
      <w:color w:val="0000FF" w:themeColor="hyperlink"/>
      <w:u w:val="single"/>
    </w:rPr>
  </w:style>
  <w:style w:type="character" w:customStyle="1" w:styleId="a6">
    <w:name w:val="Без интервала Знак"/>
    <w:basedOn w:val="a0"/>
    <w:link w:val="a5"/>
    <w:uiPriority w:val="1"/>
    <w:rsid w:val="00296268"/>
    <w:rPr>
      <w:rFonts w:asciiTheme="majorHAnsi" w:eastAsiaTheme="majorEastAsia" w:hAnsiTheme="majorHAnsi" w:cstheme="majorBidi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5944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59442C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59442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59442C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a8">
    <w:name w:val="header"/>
    <w:basedOn w:val="a"/>
    <w:link w:val="a9"/>
    <w:uiPriority w:val="99"/>
    <w:semiHidden/>
    <w:unhideWhenUsed/>
    <w:rsid w:val="00211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1159B"/>
    <w:rPr>
      <w:rFonts w:asciiTheme="majorHAnsi" w:eastAsiaTheme="majorEastAsia" w:hAnsiTheme="majorHAnsi" w:cstheme="majorBidi"/>
      <w:lang w:val="en-US" w:bidi="en-US"/>
    </w:rPr>
  </w:style>
  <w:style w:type="paragraph" w:styleId="aa">
    <w:name w:val="footer"/>
    <w:basedOn w:val="a"/>
    <w:link w:val="ab"/>
    <w:uiPriority w:val="99"/>
    <w:unhideWhenUsed/>
    <w:rsid w:val="00211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159B"/>
    <w:rPr>
      <w:rFonts w:asciiTheme="majorHAnsi" w:eastAsiaTheme="majorEastAsia" w:hAnsiTheme="majorHAnsi" w:cstheme="majorBidi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2D2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2364"/>
    <w:rPr>
      <w:rFonts w:ascii="Tahoma" w:eastAsiaTheme="majorEastAsia" w:hAnsi="Tahoma" w:cs="Tahoma"/>
      <w:sz w:val="16"/>
      <w:szCs w:val="16"/>
      <w:lang w:val="en-US" w:bidi="en-US"/>
    </w:rPr>
  </w:style>
  <w:style w:type="character" w:customStyle="1" w:styleId="11Arial11pt">
    <w:name w:val="Основной текст (11) + Arial;11 pt;Не полужирный"/>
    <w:basedOn w:val="a0"/>
    <w:rsid w:val="0082633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МБОУ_СОШ_20</Company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8</cp:revision>
  <cp:lastPrinted>2019-10-28T05:12:00Z</cp:lastPrinted>
  <dcterms:created xsi:type="dcterms:W3CDTF">2019-10-28T05:07:00Z</dcterms:created>
  <dcterms:modified xsi:type="dcterms:W3CDTF">2020-04-20T07:26:00Z</dcterms:modified>
</cp:coreProperties>
</file>